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90C09" w14:textId="3549AEE9" w:rsidR="006969DA" w:rsidRPr="006F0D5A" w:rsidRDefault="006969DA">
      <w:pPr>
        <w:pStyle w:val="Default"/>
        <w:rPr>
          <w:rFonts w:asciiTheme="minorHAnsi" w:hAnsiTheme="minorHAnsi" w:cstheme="minorHAnsi"/>
          <w:b/>
          <w:bCs/>
        </w:rPr>
      </w:pPr>
      <w:r w:rsidRPr="006F0D5A">
        <w:rPr>
          <w:rFonts w:asciiTheme="minorHAnsi" w:hAnsiTheme="minorHAnsi" w:cstheme="minorHAnsi"/>
          <w:b/>
          <w:bCs/>
        </w:rPr>
        <w:t>GRAD MAKARSKA</w:t>
      </w:r>
      <w:r w:rsidRPr="006F0D5A">
        <w:rPr>
          <w:rFonts w:asciiTheme="minorHAnsi" w:hAnsiTheme="minorHAnsi" w:cstheme="minorHAnsi"/>
          <w:b/>
          <w:bCs/>
        </w:rPr>
        <w:tab/>
      </w:r>
      <w:r w:rsidRPr="006F0D5A">
        <w:rPr>
          <w:rFonts w:asciiTheme="minorHAnsi" w:hAnsiTheme="minorHAnsi" w:cstheme="minorHAnsi"/>
          <w:b/>
          <w:bCs/>
        </w:rPr>
        <w:tab/>
      </w:r>
      <w:r w:rsidRPr="006F0D5A">
        <w:rPr>
          <w:rFonts w:asciiTheme="minorHAnsi" w:hAnsiTheme="minorHAnsi" w:cstheme="minorHAnsi"/>
          <w:b/>
          <w:bCs/>
        </w:rPr>
        <w:tab/>
      </w:r>
      <w:r w:rsidRPr="006F0D5A">
        <w:rPr>
          <w:rFonts w:asciiTheme="minorHAnsi" w:hAnsiTheme="minorHAnsi" w:cstheme="minorHAnsi"/>
          <w:b/>
          <w:bCs/>
        </w:rPr>
        <w:tab/>
      </w:r>
      <w:r w:rsidRPr="006F0D5A">
        <w:rPr>
          <w:rFonts w:asciiTheme="minorHAnsi" w:hAnsiTheme="minorHAnsi" w:cstheme="minorHAnsi"/>
          <w:b/>
          <w:bCs/>
        </w:rPr>
        <w:tab/>
      </w:r>
      <w:r w:rsidRPr="006F0D5A">
        <w:rPr>
          <w:rFonts w:asciiTheme="minorHAnsi" w:hAnsiTheme="minorHAnsi" w:cstheme="minorHAnsi"/>
          <w:b/>
          <w:bCs/>
        </w:rPr>
        <w:tab/>
      </w:r>
    </w:p>
    <w:p w14:paraId="20AD7B0C" w14:textId="77777777" w:rsidR="00C33056" w:rsidRPr="006F0D5A" w:rsidRDefault="00C33056" w:rsidP="00C33056">
      <w:pPr>
        <w:rPr>
          <w:rFonts w:asciiTheme="minorHAnsi" w:hAnsiTheme="minorHAnsi" w:cstheme="minorHAnsi"/>
          <w:b/>
          <w:bCs/>
        </w:rPr>
      </w:pPr>
      <w:r w:rsidRPr="006F0D5A">
        <w:rPr>
          <w:rFonts w:asciiTheme="minorHAnsi" w:hAnsiTheme="minorHAnsi" w:cstheme="minorHAnsi"/>
          <w:b/>
          <w:bCs/>
        </w:rPr>
        <w:t xml:space="preserve">Javni natječaj </w:t>
      </w:r>
      <w:r w:rsidR="006969DA" w:rsidRPr="006F0D5A">
        <w:rPr>
          <w:rFonts w:asciiTheme="minorHAnsi" w:hAnsiTheme="minorHAnsi" w:cstheme="minorHAnsi"/>
          <w:b/>
          <w:bCs/>
        </w:rPr>
        <w:t xml:space="preserve">za financiranje programa/projekata/manifestacija </w:t>
      </w:r>
    </w:p>
    <w:p w14:paraId="458EA78C" w14:textId="06749C09" w:rsidR="006969DA" w:rsidRPr="006F0D5A" w:rsidRDefault="006969DA" w:rsidP="00C33056">
      <w:pPr>
        <w:rPr>
          <w:rFonts w:asciiTheme="minorHAnsi" w:hAnsiTheme="minorHAnsi" w:cstheme="minorHAnsi"/>
          <w:b/>
          <w:bCs/>
        </w:rPr>
      </w:pPr>
      <w:r w:rsidRPr="006F0D5A">
        <w:rPr>
          <w:rFonts w:asciiTheme="minorHAnsi" w:hAnsiTheme="minorHAnsi" w:cstheme="minorHAnsi"/>
          <w:b/>
          <w:bCs/>
        </w:rPr>
        <w:t>od interesa za opće dobro</w:t>
      </w:r>
      <w:r w:rsidR="004F649A" w:rsidRPr="006F0D5A">
        <w:rPr>
          <w:rFonts w:asciiTheme="minorHAnsi" w:hAnsiTheme="minorHAnsi" w:cstheme="minorHAnsi"/>
          <w:b/>
          <w:bCs/>
        </w:rPr>
        <w:t xml:space="preserve"> iz kulture</w:t>
      </w:r>
      <w:r w:rsidRPr="006F0D5A">
        <w:rPr>
          <w:rFonts w:asciiTheme="minorHAnsi" w:hAnsiTheme="minorHAnsi" w:cstheme="minorHAnsi"/>
          <w:b/>
          <w:bCs/>
        </w:rPr>
        <w:t xml:space="preserve"> </w:t>
      </w:r>
      <w:r w:rsidRPr="006F0D5A">
        <w:rPr>
          <w:rFonts w:asciiTheme="minorHAnsi" w:hAnsiTheme="minorHAnsi" w:cstheme="minorHAnsi"/>
          <w:b/>
          <w:bCs/>
          <w:color w:val="00000A"/>
        </w:rPr>
        <w:t>iz proračuna Grada Makarske u 20</w:t>
      </w:r>
      <w:r w:rsidR="00E4231F" w:rsidRPr="006F0D5A">
        <w:rPr>
          <w:rFonts w:asciiTheme="minorHAnsi" w:hAnsiTheme="minorHAnsi" w:cstheme="minorHAnsi"/>
          <w:b/>
          <w:bCs/>
          <w:color w:val="00000A"/>
        </w:rPr>
        <w:t>2</w:t>
      </w:r>
      <w:r w:rsidR="00BE6F32" w:rsidRPr="006F0D5A">
        <w:rPr>
          <w:rFonts w:asciiTheme="minorHAnsi" w:hAnsiTheme="minorHAnsi" w:cstheme="minorHAnsi"/>
          <w:b/>
          <w:bCs/>
          <w:color w:val="00000A"/>
        </w:rPr>
        <w:t>6</w:t>
      </w:r>
      <w:r w:rsidRPr="006F0D5A">
        <w:rPr>
          <w:rFonts w:asciiTheme="minorHAnsi" w:hAnsiTheme="minorHAnsi" w:cstheme="minorHAnsi"/>
          <w:b/>
          <w:bCs/>
          <w:color w:val="00000A"/>
        </w:rPr>
        <w:t>. godini</w:t>
      </w:r>
    </w:p>
    <w:p w14:paraId="0CBE9236" w14:textId="77777777" w:rsidR="006969DA" w:rsidRPr="006F0D5A" w:rsidRDefault="006969DA" w:rsidP="00A4091B">
      <w:pPr>
        <w:pStyle w:val="Default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4520"/>
      </w:tblGrid>
      <w:tr w:rsidR="005D420F" w:rsidRPr="006F0D5A" w14:paraId="3CD3F42E" w14:textId="77777777" w:rsidTr="00A4091B">
        <w:tc>
          <w:tcPr>
            <w:tcW w:w="4644" w:type="dxa"/>
          </w:tcPr>
          <w:p w14:paraId="05FBC7C2" w14:textId="7CD32AA4" w:rsidR="005D420F" w:rsidRPr="006F0D5A" w:rsidRDefault="00B47DA8" w:rsidP="005D420F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6F0D5A">
              <w:rPr>
                <w:rFonts w:asciiTheme="minorHAnsi" w:hAnsiTheme="minorHAnsi" w:cstheme="minorHAnsi"/>
                <w:b/>
                <w:bCs/>
              </w:rPr>
              <w:t>Naziv programa / projekta:</w:t>
            </w:r>
          </w:p>
        </w:tc>
        <w:tc>
          <w:tcPr>
            <w:tcW w:w="4644" w:type="dxa"/>
          </w:tcPr>
          <w:p w14:paraId="272B226A" w14:textId="15B1613F" w:rsidR="005D420F" w:rsidRPr="006F0D5A" w:rsidRDefault="005D420F" w:rsidP="005D420F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D420F" w:rsidRPr="006F0D5A" w14:paraId="6F3356E0" w14:textId="77777777" w:rsidTr="00A4091B">
        <w:tc>
          <w:tcPr>
            <w:tcW w:w="4644" w:type="dxa"/>
          </w:tcPr>
          <w:p w14:paraId="2A4B60FA" w14:textId="3BE1628E" w:rsidR="005D420F" w:rsidRPr="006F0D5A" w:rsidRDefault="005D420F" w:rsidP="005D420F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6F0D5A">
              <w:rPr>
                <w:rFonts w:asciiTheme="minorHAnsi" w:hAnsiTheme="minorHAnsi" w:cstheme="minorHAnsi"/>
                <w:b/>
                <w:bCs/>
              </w:rPr>
              <w:t>Pr</w:t>
            </w:r>
            <w:r w:rsidR="006F0D5A">
              <w:rPr>
                <w:rFonts w:asciiTheme="minorHAnsi" w:hAnsiTheme="minorHAnsi" w:cstheme="minorHAnsi"/>
                <w:b/>
                <w:bCs/>
              </w:rPr>
              <w:t>ovod</w:t>
            </w:r>
            <w:r w:rsidRPr="006F0D5A">
              <w:rPr>
                <w:rFonts w:asciiTheme="minorHAnsi" w:hAnsiTheme="minorHAnsi" w:cstheme="minorHAnsi"/>
                <w:b/>
                <w:bCs/>
              </w:rPr>
              <w:t>itelj:</w:t>
            </w:r>
          </w:p>
        </w:tc>
        <w:tc>
          <w:tcPr>
            <w:tcW w:w="4644" w:type="dxa"/>
          </w:tcPr>
          <w:p w14:paraId="236153CD" w14:textId="77777777" w:rsidR="005D420F" w:rsidRPr="006F0D5A" w:rsidRDefault="005D420F" w:rsidP="005D420F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</w:p>
          <w:p w14:paraId="28D42F9D" w14:textId="77777777" w:rsidR="00DC082C" w:rsidRPr="006F0D5A" w:rsidRDefault="00DC082C" w:rsidP="005D420F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D420F" w:rsidRPr="006F0D5A" w14:paraId="39FB2060" w14:textId="77777777" w:rsidTr="00A4091B">
        <w:tc>
          <w:tcPr>
            <w:tcW w:w="4644" w:type="dxa"/>
          </w:tcPr>
          <w:p w14:paraId="1F98BC19" w14:textId="2EF9E03D" w:rsidR="005D420F" w:rsidRPr="006F0D5A" w:rsidRDefault="00B47DA8" w:rsidP="005D420F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6F0D5A">
              <w:rPr>
                <w:rFonts w:asciiTheme="minorHAnsi" w:hAnsiTheme="minorHAnsi" w:cstheme="minorHAnsi"/>
                <w:b/>
                <w:bCs/>
              </w:rPr>
              <w:t>KLASA:</w:t>
            </w:r>
          </w:p>
        </w:tc>
        <w:tc>
          <w:tcPr>
            <w:tcW w:w="4644" w:type="dxa"/>
          </w:tcPr>
          <w:p w14:paraId="4174D423" w14:textId="1BE73BA1" w:rsidR="005D420F" w:rsidRPr="006F0D5A" w:rsidRDefault="002066DE" w:rsidP="005D420F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6F0D5A">
              <w:rPr>
                <w:rFonts w:asciiTheme="minorHAnsi" w:hAnsiTheme="minorHAnsi" w:cstheme="minorHAnsi"/>
                <w:b/>
                <w:bCs/>
              </w:rPr>
              <w:t>402-</w:t>
            </w:r>
          </w:p>
        </w:tc>
      </w:tr>
    </w:tbl>
    <w:p w14:paraId="7215DEA9" w14:textId="77777777" w:rsidR="006969DA" w:rsidRPr="006F0D5A" w:rsidRDefault="006969DA" w:rsidP="005D420F">
      <w:pPr>
        <w:pStyle w:val="Default"/>
        <w:rPr>
          <w:rFonts w:asciiTheme="minorHAnsi" w:hAnsiTheme="minorHAnsi" w:cstheme="minorHAns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8538"/>
      </w:tblGrid>
      <w:tr w:rsidR="005D420F" w:rsidRPr="006F0D5A" w14:paraId="7FA1B4B6" w14:textId="77777777" w:rsidTr="00564C71">
        <w:tc>
          <w:tcPr>
            <w:tcW w:w="9062" w:type="dxa"/>
            <w:gridSpan w:val="2"/>
          </w:tcPr>
          <w:p w14:paraId="4C0BE6CA" w14:textId="77777777" w:rsidR="005D420F" w:rsidRPr="006F0D5A" w:rsidRDefault="005D420F" w:rsidP="005D420F">
            <w:pPr>
              <w:pStyle w:val="Default"/>
              <w:rPr>
                <w:rFonts w:asciiTheme="minorHAnsi" w:hAnsiTheme="minorHAnsi" w:cstheme="minorHAnsi"/>
              </w:rPr>
            </w:pPr>
            <w:r w:rsidRPr="006F0D5A">
              <w:rPr>
                <w:rFonts w:asciiTheme="minorHAnsi" w:hAnsiTheme="minorHAnsi" w:cstheme="minorHAnsi"/>
                <w:b/>
                <w:bCs/>
              </w:rPr>
              <w:t>Prioritetno područje:</w:t>
            </w:r>
          </w:p>
        </w:tc>
      </w:tr>
      <w:tr w:rsidR="00564C71" w:rsidRPr="006F0D5A" w14:paraId="5F7A39CE" w14:textId="77777777" w:rsidTr="00564C71">
        <w:tc>
          <w:tcPr>
            <w:tcW w:w="524" w:type="dxa"/>
          </w:tcPr>
          <w:p w14:paraId="799EA871" w14:textId="77777777" w:rsidR="00564C71" w:rsidRPr="006F0D5A" w:rsidRDefault="00564C71" w:rsidP="00564C71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38" w:type="dxa"/>
          </w:tcPr>
          <w:p w14:paraId="56B100D8" w14:textId="7BA0C451" w:rsidR="00564C71" w:rsidRPr="006F0D5A" w:rsidRDefault="00564C71" w:rsidP="00564C71">
            <w:pPr>
              <w:pStyle w:val="Default"/>
              <w:rPr>
                <w:rFonts w:asciiTheme="minorHAnsi" w:hAnsiTheme="minorHAnsi" w:cstheme="minorHAnsi"/>
              </w:rPr>
            </w:pPr>
            <w:r w:rsidRPr="006F0D5A">
              <w:rPr>
                <w:rFonts w:asciiTheme="minorHAnsi" w:hAnsiTheme="minorHAnsi" w:cstheme="minorHAnsi"/>
              </w:rPr>
              <w:t>Potpore programima i projektima udruga iz kulture</w:t>
            </w:r>
          </w:p>
        </w:tc>
      </w:tr>
      <w:tr w:rsidR="00564C71" w:rsidRPr="006F0D5A" w14:paraId="0EA15147" w14:textId="77777777" w:rsidTr="00564C71">
        <w:tc>
          <w:tcPr>
            <w:tcW w:w="524" w:type="dxa"/>
          </w:tcPr>
          <w:p w14:paraId="6F087DC8" w14:textId="77777777" w:rsidR="00564C71" w:rsidRPr="006F0D5A" w:rsidRDefault="00564C71" w:rsidP="00564C71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38" w:type="dxa"/>
          </w:tcPr>
          <w:p w14:paraId="33CE5BB7" w14:textId="27536500" w:rsidR="00564C71" w:rsidRPr="006F0D5A" w:rsidRDefault="00564C71" w:rsidP="00564C71">
            <w:pPr>
              <w:pStyle w:val="Default"/>
              <w:rPr>
                <w:rFonts w:asciiTheme="minorHAnsi" w:hAnsiTheme="minorHAnsi" w:cstheme="minorHAnsi"/>
              </w:rPr>
            </w:pPr>
            <w:r w:rsidRPr="006F0D5A">
              <w:rPr>
                <w:rFonts w:asciiTheme="minorHAnsi" w:hAnsiTheme="minorHAnsi" w:cstheme="minorHAnsi"/>
              </w:rPr>
              <w:t>Potpore programima</w:t>
            </w:r>
            <w:r w:rsidR="00B33A89" w:rsidRPr="006F0D5A">
              <w:rPr>
                <w:rFonts w:asciiTheme="minorHAnsi" w:hAnsiTheme="minorHAnsi" w:cstheme="minorHAnsi"/>
              </w:rPr>
              <w:t xml:space="preserve"> i</w:t>
            </w:r>
            <w:r w:rsidRPr="006F0D5A">
              <w:rPr>
                <w:rFonts w:asciiTheme="minorHAnsi" w:hAnsiTheme="minorHAnsi" w:cstheme="minorHAnsi"/>
              </w:rPr>
              <w:t xml:space="preserve"> projektima udruga iz tehničke kulture</w:t>
            </w:r>
          </w:p>
        </w:tc>
      </w:tr>
      <w:tr w:rsidR="00564C71" w:rsidRPr="006F0D5A" w14:paraId="22790B41" w14:textId="77777777" w:rsidTr="00564C71">
        <w:tc>
          <w:tcPr>
            <w:tcW w:w="524" w:type="dxa"/>
          </w:tcPr>
          <w:p w14:paraId="5DB7C371" w14:textId="77777777" w:rsidR="00564C71" w:rsidRPr="006F0D5A" w:rsidRDefault="00564C71" w:rsidP="00564C71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38" w:type="dxa"/>
          </w:tcPr>
          <w:p w14:paraId="6DD1BE29" w14:textId="30AABF2A" w:rsidR="00564C71" w:rsidRPr="006F0D5A" w:rsidRDefault="00564C71" w:rsidP="00564C71">
            <w:pPr>
              <w:pStyle w:val="Default"/>
              <w:rPr>
                <w:rFonts w:asciiTheme="minorHAnsi" w:hAnsiTheme="minorHAnsi" w:cstheme="minorHAnsi"/>
              </w:rPr>
            </w:pPr>
            <w:r w:rsidRPr="006F0D5A">
              <w:rPr>
                <w:rFonts w:asciiTheme="minorHAnsi" w:hAnsiTheme="minorHAnsi" w:cstheme="minorHAnsi"/>
              </w:rPr>
              <w:t>Potpore programima</w:t>
            </w:r>
            <w:r w:rsidR="00B33A89" w:rsidRPr="006F0D5A">
              <w:rPr>
                <w:rFonts w:asciiTheme="minorHAnsi" w:hAnsiTheme="minorHAnsi" w:cstheme="minorHAnsi"/>
              </w:rPr>
              <w:t xml:space="preserve"> i</w:t>
            </w:r>
            <w:r w:rsidRPr="006F0D5A">
              <w:rPr>
                <w:rFonts w:asciiTheme="minorHAnsi" w:hAnsiTheme="minorHAnsi" w:cstheme="minorHAnsi"/>
              </w:rPr>
              <w:t xml:space="preserve"> projektima udruga iz zdravstva i socijalne skrbi.</w:t>
            </w:r>
          </w:p>
        </w:tc>
      </w:tr>
    </w:tbl>
    <w:p w14:paraId="7C1D29A5" w14:textId="77777777" w:rsidR="006969DA" w:rsidRPr="006F0D5A" w:rsidRDefault="006969DA" w:rsidP="005D420F">
      <w:pPr>
        <w:pStyle w:val="Default"/>
        <w:rPr>
          <w:rFonts w:asciiTheme="minorHAnsi" w:hAnsiTheme="minorHAnsi" w:cstheme="minorHAnsi"/>
        </w:rPr>
      </w:pPr>
      <w:r w:rsidRPr="006F0D5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4018"/>
        <w:gridCol w:w="426"/>
        <w:gridCol w:w="4110"/>
      </w:tblGrid>
      <w:tr w:rsidR="005D420F" w:rsidRPr="006F0D5A" w14:paraId="23F19027" w14:textId="77777777" w:rsidTr="00B33A89">
        <w:tc>
          <w:tcPr>
            <w:tcW w:w="9101" w:type="dxa"/>
            <w:gridSpan w:val="4"/>
          </w:tcPr>
          <w:p w14:paraId="05D3A870" w14:textId="77777777" w:rsidR="005D420F" w:rsidRPr="006F0D5A" w:rsidRDefault="005D420F" w:rsidP="005D420F">
            <w:pPr>
              <w:pStyle w:val="Default"/>
              <w:rPr>
                <w:rFonts w:asciiTheme="minorHAnsi" w:hAnsiTheme="minorHAnsi" w:cstheme="minorHAnsi"/>
              </w:rPr>
            </w:pPr>
            <w:r w:rsidRPr="006F0D5A">
              <w:rPr>
                <w:rFonts w:asciiTheme="minorHAnsi" w:hAnsiTheme="minorHAnsi" w:cstheme="minorHAnsi"/>
                <w:b/>
                <w:bCs/>
              </w:rPr>
              <w:t>Vrsta prijave:</w:t>
            </w:r>
          </w:p>
        </w:tc>
      </w:tr>
      <w:tr w:rsidR="00B33A89" w:rsidRPr="006F0D5A" w14:paraId="0D550E8D" w14:textId="77777777" w:rsidTr="00B33A89">
        <w:tc>
          <w:tcPr>
            <w:tcW w:w="547" w:type="dxa"/>
          </w:tcPr>
          <w:p w14:paraId="0533FC3E" w14:textId="77777777" w:rsidR="00B33A89" w:rsidRPr="006F0D5A" w:rsidRDefault="00B33A89" w:rsidP="006C664C">
            <w:pPr>
              <w:pStyle w:val="Default"/>
              <w:rPr>
                <w:rFonts w:asciiTheme="minorHAnsi" w:hAnsiTheme="minorHAnsi" w:cstheme="minorHAnsi"/>
              </w:rPr>
            </w:pPr>
          </w:p>
        </w:tc>
        <w:tc>
          <w:tcPr>
            <w:tcW w:w="4018" w:type="dxa"/>
          </w:tcPr>
          <w:p w14:paraId="3660825B" w14:textId="77777777" w:rsidR="00B33A89" w:rsidRPr="006F0D5A" w:rsidRDefault="00B33A89" w:rsidP="006C664C">
            <w:pPr>
              <w:pStyle w:val="Default"/>
              <w:rPr>
                <w:rFonts w:asciiTheme="minorHAnsi" w:hAnsiTheme="minorHAnsi" w:cstheme="minorHAnsi"/>
              </w:rPr>
            </w:pPr>
            <w:r w:rsidRPr="006F0D5A">
              <w:rPr>
                <w:rFonts w:asciiTheme="minorHAnsi" w:hAnsiTheme="minorHAnsi" w:cstheme="minorHAnsi"/>
                <w:b/>
                <w:bCs/>
              </w:rPr>
              <w:t>PROGRAM</w:t>
            </w:r>
            <w:r w:rsidRPr="006F0D5A">
              <w:rPr>
                <w:rFonts w:asciiTheme="minorHAnsi" w:hAnsiTheme="minorHAnsi" w:cstheme="minorHAnsi"/>
                <w:b/>
                <w:bCs/>
              </w:rPr>
              <w:tab/>
            </w:r>
          </w:p>
        </w:tc>
        <w:tc>
          <w:tcPr>
            <w:tcW w:w="426" w:type="dxa"/>
          </w:tcPr>
          <w:p w14:paraId="2F75C0DD" w14:textId="77777777" w:rsidR="00B33A89" w:rsidRPr="006F0D5A" w:rsidRDefault="00B33A89" w:rsidP="006C664C">
            <w:pPr>
              <w:pStyle w:val="Default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</w:tcPr>
          <w:p w14:paraId="5374B606" w14:textId="77777777" w:rsidR="00B33A89" w:rsidRPr="006F0D5A" w:rsidRDefault="00B33A89" w:rsidP="006C664C">
            <w:pPr>
              <w:pStyle w:val="Default"/>
              <w:rPr>
                <w:rFonts w:asciiTheme="minorHAnsi" w:hAnsiTheme="minorHAnsi" w:cstheme="minorHAnsi"/>
              </w:rPr>
            </w:pPr>
            <w:r w:rsidRPr="006F0D5A">
              <w:rPr>
                <w:rFonts w:asciiTheme="minorHAnsi" w:hAnsiTheme="minorHAnsi" w:cstheme="minorHAnsi"/>
                <w:b/>
                <w:bCs/>
              </w:rPr>
              <w:t>PROJEKT</w:t>
            </w:r>
            <w:r w:rsidRPr="006F0D5A">
              <w:rPr>
                <w:rFonts w:asciiTheme="minorHAnsi" w:hAnsiTheme="minorHAnsi" w:cstheme="minorHAnsi"/>
                <w:b/>
                <w:bCs/>
              </w:rPr>
              <w:tab/>
            </w:r>
          </w:p>
        </w:tc>
      </w:tr>
    </w:tbl>
    <w:p w14:paraId="131BF27E" w14:textId="77777777" w:rsidR="005D420F" w:rsidRPr="006F0D5A" w:rsidRDefault="005D420F">
      <w:pPr>
        <w:rPr>
          <w:rFonts w:asciiTheme="minorHAnsi" w:hAnsiTheme="minorHAnsi" w:cstheme="minorHAnsi"/>
        </w:rPr>
      </w:pPr>
    </w:p>
    <w:p w14:paraId="32329940" w14:textId="77777777" w:rsidR="006969DA" w:rsidRPr="006F0D5A" w:rsidRDefault="006969DA">
      <w:pPr>
        <w:rPr>
          <w:rFonts w:asciiTheme="minorHAnsi" w:hAnsiTheme="minorHAnsi" w:cstheme="minorHAnsi"/>
        </w:rPr>
      </w:pPr>
      <w:r w:rsidRPr="006F0D5A">
        <w:rPr>
          <w:rFonts w:asciiTheme="minorHAnsi" w:hAnsiTheme="minorHAnsi" w:cstheme="minorHAnsi"/>
        </w:rPr>
        <w:t>Evaluacijski kriteriji podijeljeni su u kategorije. Svaka kategorija kriterija podijeljena je na stavke, koje je boduju na način prikazan u tablici.</w:t>
      </w:r>
    </w:p>
    <w:p w14:paraId="5A2DFF0B" w14:textId="77777777" w:rsidR="006969DA" w:rsidRDefault="006969DA"/>
    <w:tbl>
      <w:tblPr>
        <w:tblW w:w="9356" w:type="dxa"/>
        <w:tblInd w:w="-127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82"/>
        <w:gridCol w:w="6206"/>
        <w:gridCol w:w="1134"/>
        <w:gridCol w:w="1134"/>
      </w:tblGrid>
      <w:tr w:rsidR="006969DA" w14:paraId="1EC46E36" w14:textId="77777777" w:rsidTr="00A4091B">
        <w:trPr>
          <w:trHeight w:val="847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</w:tcPr>
          <w:p w14:paraId="319E3E2F" w14:textId="77777777" w:rsidR="006969DA" w:rsidRPr="00B75054" w:rsidRDefault="006969DA">
            <w:pPr>
              <w:jc w:val="center"/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OBRAZAC ZA OCJENU</w:t>
            </w:r>
          </w:p>
        </w:tc>
      </w:tr>
      <w:tr w:rsidR="006969DA" w14:paraId="4BAB73CA" w14:textId="77777777" w:rsidTr="00A4091B">
        <w:trPr>
          <w:trHeight w:val="730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4DEFD" w14:textId="77777777" w:rsidR="006969DA" w:rsidRPr="00B75054" w:rsidRDefault="006969DA">
            <w:pPr>
              <w:jc w:val="center"/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</w:rPr>
              <w:t>Molimo da svako pitanje ocijenite bodovima od 1 do 5 (1=najniža ocjena- nedovoljan). Ukoliko pojedino pitanje nije moguće ocijeniti jer za to nema uporišta u prijavi, upišite 0.</w:t>
            </w:r>
          </w:p>
        </w:tc>
      </w:tr>
      <w:tr w:rsidR="006969DA" w14:paraId="2B9BA1D8" w14:textId="77777777" w:rsidTr="00A4091B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5EB2C" w14:textId="77777777" w:rsidR="006969DA" w:rsidRPr="00B75054" w:rsidRDefault="006969DA">
            <w:pPr>
              <w:jc w:val="center"/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</w:rPr>
              <w:t>Najveći mogući sveukupni broj bodova: 100/100</w:t>
            </w:r>
          </w:p>
        </w:tc>
      </w:tr>
      <w:tr w:rsidR="006969DA" w14:paraId="04920888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0C9CB16A" w14:textId="77777777" w:rsidR="006969DA" w:rsidRDefault="006969DA">
            <w:r>
              <w:rPr>
                <w:b/>
                <w:bCs/>
              </w:rPr>
              <w:t>I.</w:t>
            </w:r>
          </w:p>
        </w:tc>
        <w:tc>
          <w:tcPr>
            <w:tcW w:w="620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724EF018" w14:textId="31FB4EBD" w:rsidR="006969DA" w:rsidRPr="00B75054" w:rsidRDefault="006969DA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ISKUSTVO,</w:t>
            </w:r>
            <w:r w:rsidR="00B46112" w:rsidRPr="00B75054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B75054">
              <w:rPr>
                <w:rFonts w:asciiTheme="minorHAnsi" w:hAnsiTheme="minorHAnsi" w:cstheme="minorHAnsi"/>
                <w:b/>
                <w:bCs/>
              </w:rPr>
              <w:t xml:space="preserve">ZNANJE I RESURSNI KAPACITET PRIJAVITELJA 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595DB896" w14:textId="77777777" w:rsidR="005D420F" w:rsidRDefault="006969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Mogući </w:t>
            </w:r>
          </w:p>
          <w:p w14:paraId="7B7F33AC" w14:textId="77777777" w:rsidR="005D420F" w:rsidRDefault="006969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broj </w:t>
            </w:r>
          </w:p>
          <w:p w14:paraId="59EE3DE0" w14:textId="77777777" w:rsidR="006969DA" w:rsidRDefault="006969DA">
            <w:r>
              <w:rPr>
                <w:b/>
                <w:bCs/>
              </w:rPr>
              <w:t>bodova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23C8A5E6" w14:textId="77777777" w:rsidR="005D420F" w:rsidRDefault="006969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Ostvareni </w:t>
            </w:r>
          </w:p>
          <w:p w14:paraId="63913521" w14:textId="77777777" w:rsidR="005D420F" w:rsidRDefault="006969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broj </w:t>
            </w:r>
          </w:p>
          <w:p w14:paraId="54B02541" w14:textId="77777777" w:rsidR="006969DA" w:rsidRDefault="006969DA">
            <w:r>
              <w:rPr>
                <w:b/>
                <w:bCs/>
              </w:rPr>
              <w:t>bodova</w:t>
            </w:r>
          </w:p>
        </w:tc>
      </w:tr>
      <w:tr w:rsidR="006969DA" w14:paraId="2E8E0F3C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715DFBAE" w14:textId="77777777" w:rsidR="006969DA" w:rsidRDefault="006969DA">
            <w:pPr>
              <w:snapToGrid w:val="0"/>
              <w:rPr>
                <w:b/>
                <w:bCs/>
              </w:rPr>
            </w:pPr>
          </w:p>
        </w:tc>
        <w:tc>
          <w:tcPr>
            <w:tcW w:w="620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3D8D3DD8" w14:textId="77777777" w:rsidR="006969DA" w:rsidRDefault="006969DA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6E8A5637" w14:textId="77777777" w:rsidR="006969DA" w:rsidRDefault="006969DA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4C1A7883" w14:textId="77777777" w:rsidR="006969DA" w:rsidRDefault="006969DA">
            <w:pPr>
              <w:snapToGrid w:val="0"/>
              <w:rPr>
                <w:b/>
                <w:bCs/>
              </w:rPr>
            </w:pPr>
          </w:p>
        </w:tc>
      </w:tr>
      <w:tr w:rsidR="006969DA" w14:paraId="7B184556" w14:textId="77777777" w:rsidTr="00595543">
        <w:tblPrEx>
          <w:tblCellMar>
            <w:top w:w="0" w:type="dxa"/>
            <w:left w:w="0" w:type="dxa"/>
            <w:right w:w="0" w:type="dxa"/>
          </w:tblCellMar>
        </w:tblPrEx>
        <w:trPr>
          <w:trHeight w:val="619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EB3BE1" w14:textId="77777777" w:rsidR="006969DA" w:rsidRPr="001C7BAF" w:rsidRDefault="006969DA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64DA5D" w14:textId="11A28BE0" w:rsidR="006969DA" w:rsidRPr="00F94A59" w:rsidRDefault="005C7DD6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Provoditelj bilježi kontinuirani rast broja članova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1A0165" w14:textId="39BFA018" w:rsidR="006969DA" w:rsidRPr="00F94A59" w:rsidRDefault="00F94A59">
            <w:pPr>
              <w:jc w:val="right"/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450D7" w14:textId="77777777" w:rsidR="006969DA" w:rsidRPr="00F94A59" w:rsidRDefault="006969DA">
            <w:pPr>
              <w:snapToGrid w:val="0"/>
              <w:jc w:val="right"/>
              <w:rPr>
                <w:rFonts w:ascii="Calibri" w:hAnsi="Calibri" w:cs="Calibri"/>
              </w:rPr>
            </w:pPr>
          </w:p>
          <w:p w14:paraId="198E1715" w14:textId="77777777" w:rsidR="006969DA" w:rsidRPr="00F94A59" w:rsidRDefault="006969DA">
            <w:pPr>
              <w:jc w:val="right"/>
              <w:rPr>
                <w:rFonts w:ascii="Calibri" w:hAnsi="Calibri" w:cs="Calibri"/>
              </w:rPr>
            </w:pPr>
          </w:p>
        </w:tc>
      </w:tr>
      <w:tr w:rsidR="006969DA" w14:paraId="58888C5F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</w:tcBorders>
            <w:vAlign w:val="center"/>
          </w:tcPr>
          <w:p w14:paraId="6D28E3BC" w14:textId="77777777" w:rsidR="006969DA" w:rsidRPr="001C7BAF" w:rsidRDefault="006969DA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2.</w:t>
            </w:r>
          </w:p>
        </w:tc>
        <w:tc>
          <w:tcPr>
            <w:tcW w:w="6206" w:type="dxa"/>
            <w:tcBorders>
              <w:left w:val="single" w:sz="4" w:space="0" w:color="000000"/>
            </w:tcBorders>
            <w:vAlign w:val="center"/>
          </w:tcPr>
          <w:p w14:paraId="54B587ED" w14:textId="0D4D631A" w:rsidR="006969DA" w:rsidRPr="00F94A59" w:rsidRDefault="00E42DE9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Provoditelj javno objavljuje poziv za upis novih članova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2C66D6" w14:textId="2B0E92C1" w:rsidR="006969DA" w:rsidRPr="00F94A59" w:rsidRDefault="00F94A59">
            <w:pPr>
              <w:jc w:val="right"/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1-</w:t>
            </w:r>
            <w:r w:rsidR="006969DA" w:rsidRPr="00F94A59">
              <w:rPr>
                <w:rFonts w:ascii="Calibri" w:hAnsi="Calibri" w:cs="Calibri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72147A" w14:textId="77777777" w:rsidR="006969DA" w:rsidRPr="00F94A59" w:rsidRDefault="006969DA">
            <w:pPr>
              <w:snapToGrid w:val="0"/>
              <w:jc w:val="right"/>
              <w:rPr>
                <w:rFonts w:ascii="Calibri" w:hAnsi="Calibri" w:cs="Calibri"/>
              </w:rPr>
            </w:pPr>
          </w:p>
        </w:tc>
      </w:tr>
      <w:tr w:rsidR="00D33B86" w14:paraId="2C8ED36D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8598B7" w14:textId="283033D6" w:rsidR="00D33B86" w:rsidRPr="001C7BAF" w:rsidRDefault="00F94A59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3.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408451" w14:textId="38EBDE57" w:rsidR="00D33B86" w:rsidRPr="00F94A59" w:rsidRDefault="00D33B86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Provoditelj ima višegodišnje iskustvo u provođenju PPM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20D71E" w14:textId="36096D4F" w:rsidR="00D33B86" w:rsidRPr="00F94A59" w:rsidRDefault="00F94A59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95C82" w14:textId="77777777" w:rsidR="00D33B86" w:rsidRPr="00F94A59" w:rsidRDefault="00D33B86">
            <w:pPr>
              <w:snapToGrid w:val="0"/>
              <w:jc w:val="right"/>
              <w:rPr>
                <w:rFonts w:ascii="Calibri" w:hAnsi="Calibri" w:cs="Calibri"/>
              </w:rPr>
            </w:pPr>
          </w:p>
        </w:tc>
      </w:tr>
      <w:tr w:rsidR="00AC735F" w14:paraId="3A26B0AC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9ED77" w14:textId="5A0B1E37" w:rsidR="00AC735F" w:rsidRPr="001C7BAF" w:rsidRDefault="000D25FF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4.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7A35A" w14:textId="79548887" w:rsidR="00AC735F" w:rsidRPr="00F94A59" w:rsidRDefault="00AC735F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Dosadašnja iskustava, postignuća i sposobnosti provoditelja u provedi PPM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D2AB94" w14:textId="6735DF8F" w:rsidR="00AC735F" w:rsidRPr="00F94A59" w:rsidRDefault="00A61A8C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D3E94" w14:textId="77777777" w:rsidR="00AC735F" w:rsidRPr="00F94A59" w:rsidRDefault="00AC735F">
            <w:pPr>
              <w:snapToGrid w:val="0"/>
              <w:jc w:val="right"/>
              <w:rPr>
                <w:rFonts w:ascii="Calibri" w:hAnsi="Calibri" w:cs="Calibri"/>
              </w:rPr>
            </w:pPr>
          </w:p>
        </w:tc>
      </w:tr>
      <w:tr w:rsidR="006969DA" w14:paraId="133FEF40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7E029D" w14:textId="5F08DCF9" w:rsidR="006969DA" w:rsidRPr="001C7BAF" w:rsidRDefault="000D25FF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5</w:t>
            </w:r>
            <w:r w:rsidR="006969DA" w:rsidRPr="001C7BAF"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6FC4E" w14:textId="7EDE0655" w:rsidR="006969DA" w:rsidRPr="00F94A59" w:rsidRDefault="00A30C4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PPM</w:t>
            </w:r>
            <w:r w:rsidR="00E42DE9" w:rsidRPr="00F94A59">
              <w:rPr>
                <w:rFonts w:ascii="Calibri" w:hAnsi="Calibri" w:cs="Calibri"/>
              </w:rPr>
              <w:t xml:space="preserve"> definiran je i postavljen sukladno potrebama grada Makarske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7A09D0" w14:textId="42DFB944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7435C" w14:textId="77777777" w:rsidR="006969DA" w:rsidRPr="00F94A59" w:rsidRDefault="006969DA">
            <w:pPr>
              <w:snapToGrid w:val="0"/>
              <w:jc w:val="right"/>
              <w:rPr>
                <w:rFonts w:ascii="Calibri" w:hAnsi="Calibri" w:cs="Calibri"/>
              </w:rPr>
            </w:pPr>
          </w:p>
        </w:tc>
      </w:tr>
      <w:tr w:rsidR="00E662E9" w14:paraId="26D0B66A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637F43" w14:textId="3F1B832C" w:rsidR="00E662E9" w:rsidRPr="001C7BAF" w:rsidRDefault="000D25FF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6.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160FA6" w14:textId="4D2501C2" w:rsidR="00E662E9" w:rsidRPr="00F94A59" w:rsidRDefault="00E662E9">
            <w:pPr>
              <w:rPr>
                <w:rFonts w:ascii="Calibri" w:hAnsi="Calibri" w:cs="Calibri"/>
              </w:rPr>
            </w:pPr>
            <w:r w:rsidRPr="00F94A59">
              <w:rPr>
                <w:rFonts w:ascii="Calibri" w:eastAsia="Arial Unicode MS" w:hAnsi="Calibri" w:cs="Calibri"/>
              </w:rPr>
              <w:t>Planirano vrijeme provedbe</w:t>
            </w:r>
            <w:r w:rsidR="001D3013">
              <w:rPr>
                <w:rFonts w:ascii="Calibri" w:eastAsia="Arial Unicode MS" w:hAnsi="Calibri" w:cs="Calibri"/>
              </w:rPr>
              <w:t xml:space="preserve"> PPM</w:t>
            </w:r>
            <w:r w:rsidRPr="00F94A59">
              <w:rPr>
                <w:rFonts w:ascii="Calibri" w:eastAsia="Arial Unicode MS" w:hAnsi="Calibri" w:cs="Calibri"/>
              </w:rPr>
              <w:t xml:space="preserve"> odgovara potrebama Grada Makarske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6312C4" w14:textId="3ED99E08" w:rsidR="00E662E9" w:rsidRPr="00F94A59" w:rsidRDefault="00A54E30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3E3A3" w14:textId="77777777" w:rsidR="00E662E9" w:rsidRPr="00F94A59" w:rsidRDefault="00E662E9">
            <w:pPr>
              <w:snapToGrid w:val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841A22" w14:paraId="22B009BA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412C4D" w14:textId="6D815641" w:rsidR="00841A22" w:rsidRPr="001C7BAF" w:rsidRDefault="000D25FF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7.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4D771E" w14:textId="6845BC0D" w:rsidR="00841A22" w:rsidRPr="00F94A59" w:rsidRDefault="00841A22">
            <w:pPr>
              <w:rPr>
                <w:rFonts w:ascii="Calibri" w:hAnsi="Calibri" w:cs="Calibri"/>
                <w:b/>
                <w:bCs/>
              </w:rPr>
            </w:pPr>
            <w:r w:rsidRPr="00F94A59">
              <w:rPr>
                <w:rFonts w:ascii="Calibri" w:hAnsi="Calibri" w:cs="Calibri"/>
              </w:rPr>
              <w:t xml:space="preserve">Aktivnosti </w:t>
            </w:r>
            <w:r w:rsidR="00FF1454" w:rsidRPr="00F94A59">
              <w:rPr>
                <w:rFonts w:ascii="Calibri" w:hAnsi="Calibri" w:cs="Calibri"/>
              </w:rPr>
              <w:t>PPM</w:t>
            </w:r>
            <w:r w:rsidRPr="00F94A59">
              <w:rPr>
                <w:rFonts w:ascii="Calibri" w:hAnsi="Calibri" w:cs="Calibri"/>
              </w:rPr>
              <w:t xml:space="preserve"> jasno </w:t>
            </w:r>
            <w:r w:rsidR="00A30C4E">
              <w:rPr>
                <w:rFonts w:ascii="Calibri" w:hAnsi="Calibri" w:cs="Calibri"/>
              </w:rPr>
              <w:t xml:space="preserve">su </w:t>
            </w:r>
            <w:r w:rsidRPr="00F94A59">
              <w:rPr>
                <w:rFonts w:ascii="Calibri" w:hAnsi="Calibri" w:cs="Calibri"/>
              </w:rPr>
              <w:t>definirane, razumljive, provedive i usklađene s potrebama grada Makarske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DF7803" w14:textId="3D90810F" w:rsidR="00841A22" w:rsidRPr="00F94A59" w:rsidRDefault="00A54E30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BFB2E" w14:textId="77777777" w:rsidR="00841A22" w:rsidRPr="00F94A59" w:rsidRDefault="00841A22">
            <w:pPr>
              <w:snapToGrid w:val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6969DA" w14:paraId="35316DC9" w14:textId="77777777" w:rsidTr="001C7BAF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6CA2107" w14:textId="1DF5384E" w:rsidR="00301732" w:rsidRPr="001C7BAF" w:rsidRDefault="000D25FF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8.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361B48D" w14:textId="216E2E93" w:rsidR="006969DA" w:rsidRPr="00F94A59" w:rsidRDefault="00641332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Ciljane skupine i očekivani utjecaj PPM na ciljanu skupinu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658691A" w14:textId="6BB3E25B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C4E927" w14:textId="77777777" w:rsidR="006969DA" w:rsidRPr="00F94A59" w:rsidRDefault="006969DA">
            <w:pPr>
              <w:snapToGrid w:val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6969DA" w14:paraId="16AAEBD7" w14:textId="77777777" w:rsidTr="001C7BAF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EA1F" w14:textId="2B135385" w:rsidR="006969DA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9.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7F28" w14:textId="4DFE7B21" w:rsidR="006969DA" w:rsidRPr="00F94A59" w:rsidRDefault="00102FD1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P</w:t>
            </w:r>
            <w:r w:rsidR="000D7E35" w:rsidRPr="00F94A59">
              <w:rPr>
                <w:rFonts w:ascii="Calibri" w:hAnsi="Calibri" w:cs="Calibri"/>
              </w:rPr>
              <w:t>rovoditelj planira u provedbi PPM</w:t>
            </w:r>
            <w:r w:rsidR="00173CBD" w:rsidRPr="00F94A59">
              <w:rPr>
                <w:rFonts w:ascii="Calibri" w:hAnsi="Calibri" w:cs="Calibri"/>
              </w:rPr>
              <w:t xml:space="preserve"> u</w:t>
            </w:r>
            <w:r w:rsidR="00E41215" w:rsidRPr="00F94A59">
              <w:rPr>
                <w:rFonts w:ascii="Calibri" w:hAnsi="Calibri" w:cs="Calibri"/>
              </w:rPr>
              <w:t>ključivanj</w:t>
            </w:r>
            <w:r w:rsidR="00173CBD" w:rsidRPr="00F94A59">
              <w:rPr>
                <w:rFonts w:ascii="Calibri" w:hAnsi="Calibri" w:cs="Calibri"/>
              </w:rPr>
              <w:t>a</w:t>
            </w:r>
            <w:r w:rsidR="00720D9E" w:rsidRPr="00F94A59">
              <w:rPr>
                <w:rFonts w:ascii="Calibri" w:hAnsi="Calibri" w:cs="Calibri"/>
              </w:rPr>
              <w:t xml:space="preserve"> </w:t>
            </w:r>
            <w:r w:rsidR="00E41215" w:rsidRPr="00F94A59">
              <w:rPr>
                <w:rFonts w:ascii="Calibri" w:hAnsi="Calibri" w:cs="Calibri"/>
              </w:rPr>
              <w:t>građa</w:t>
            </w:r>
            <w:r w:rsidR="000D7E35" w:rsidRPr="00F94A59">
              <w:rPr>
                <w:rFonts w:ascii="Calibri" w:hAnsi="Calibri" w:cs="Calibri"/>
              </w:rPr>
              <w:t>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D77A" w14:textId="6101880F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5B22" w14:textId="77777777" w:rsidR="006969DA" w:rsidRPr="00F94A59" w:rsidRDefault="006969DA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 </w:t>
            </w:r>
          </w:p>
        </w:tc>
      </w:tr>
      <w:tr w:rsidR="00735975" w14:paraId="546055EB" w14:textId="77777777" w:rsidTr="001C7BAF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74E2A08" w14:textId="421DA001" w:rsidR="00735975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lastRenderedPageBreak/>
              <w:t>10.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CAF51F7" w14:textId="1FD6E9D6" w:rsidR="00735975" w:rsidRPr="00D168FB" w:rsidRDefault="00947079">
            <w:pPr>
              <w:rPr>
                <w:rFonts w:ascii="Calibri" w:hAnsi="Calibri" w:cs="Calibri"/>
                <w:color w:val="EE0000"/>
              </w:rPr>
            </w:pPr>
            <w:r w:rsidRPr="00F94A59">
              <w:rPr>
                <w:rFonts w:ascii="Calibri" w:hAnsi="Calibri" w:cs="Calibri"/>
              </w:rPr>
              <w:t>Provedba PPM temelji se na voluntarizmu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CE86180" w14:textId="373FC0E5" w:rsidR="00735975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F12D37" w14:textId="77777777" w:rsidR="00735975" w:rsidRPr="00F94A59" w:rsidRDefault="00735975">
            <w:pPr>
              <w:rPr>
                <w:rFonts w:ascii="Calibri" w:hAnsi="Calibri" w:cs="Calibri"/>
              </w:rPr>
            </w:pPr>
          </w:p>
        </w:tc>
      </w:tr>
      <w:tr w:rsidR="006969DA" w14:paraId="15046EFB" w14:textId="77777777" w:rsidTr="0051203F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6264B55" w14:textId="095F544C" w:rsidR="006969DA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11.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624C681" w14:textId="217BA6B4" w:rsidR="006969DA" w:rsidRPr="00F94A59" w:rsidRDefault="00947079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PPM od 2023. ima zapažen</w:t>
            </w:r>
            <w:r>
              <w:rPr>
                <w:rFonts w:ascii="Calibri" w:hAnsi="Calibri" w:cs="Calibri"/>
              </w:rPr>
              <w:t>o</w:t>
            </w:r>
            <w:r w:rsidRPr="00F94A59">
              <w:rPr>
                <w:rFonts w:ascii="Calibri" w:hAnsi="Calibri" w:cs="Calibri"/>
              </w:rPr>
              <w:t xml:space="preserve"> medijsko praćenje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BE03FC4" w14:textId="2DC4FF0E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FB3A9C" w14:textId="77777777" w:rsidR="006969DA" w:rsidRPr="00F94A59" w:rsidRDefault="006969DA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 </w:t>
            </w:r>
          </w:p>
        </w:tc>
      </w:tr>
      <w:tr w:rsidR="006969DA" w14:paraId="5651373E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53C5" w14:textId="393DC2A8" w:rsidR="006969DA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12.</w:t>
            </w:r>
          </w:p>
        </w:tc>
        <w:tc>
          <w:tcPr>
            <w:tcW w:w="6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9C6F" w14:textId="7B3AA554" w:rsidR="006969DA" w:rsidRPr="00F94A59" w:rsidRDefault="00947079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Provoditelj je od 2023. medijski oglašavao PPM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2F6F" w14:textId="440A09DA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7864" w14:textId="77777777" w:rsidR="006969DA" w:rsidRPr="00F94A59" w:rsidRDefault="006969DA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 </w:t>
            </w:r>
          </w:p>
        </w:tc>
      </w:tr>
      <w:tr w:rsidR="006969DA" w14:paraId="1312F465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3818" w14:textId="77777777" w:rsidR="006969DA" w:rsidRPr="001C7BAF" w:rsidRDefault="006969DA" w:rsidP="001C7BAF">
            <w:pPr>
              <w:snapToGrid w:val="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99C9" w14:textId="77777777" w:rsidR="006969DA" w:rsidRPr="00F94A59" w:rsidRDefault="006969DA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55D1" w14:textId="77777777" w:rsidR="006969DA" w:rsidRPr="00F94A59" w:rsidRDefault="006969DA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E354" w14:textId="77777777" w:rsidR="006969DA" w:rsidRPr="00F94A59" w:rsidRDefault="006969DA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</w:tr>
      <w:tr w:rsidR="006969DA" w14:paraId="781E71F8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893A" w14:textId="158B9342" w:rsidR="006969DA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13.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5B4D" w14:textId="5315D215" w:rsidR="006969DA" w:rsidRPr="00F94A59" w:rsidRDefault="00947079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Provoditelj planira medijsko oglašavanje PPM, a plan marketinških aktivnosti je jasno postavljen i provediv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5BA9" w14:textId="4A487102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2F32" w14:textId="77777777" w:rsidR="006969DA" w:rsidRPr="00F94A59" w:rsidRDefault="006969DA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 </w:t>
            </w:r>
          </w:p>
        </w:tc>
      </w:tr>
      <w:tr w:rsidR="006969DA" w14:paraId="343A5F6F" w14:textId="77777777" w:rsidTr="00DA1183">
        <w:tblPrEx>
          <w:tblCellMar>
            <w:top w:w="0" w:type="dxa"/>
            <w:left w:w="0" w:type="dxa"/>
            <w:right w:w="0" w:type="dxa"/>
          </w:tblCellMar>
        </w:tblPrEx>
        <w:trPr>
          <w:trHeight w:val="249"/>
        </w:trPr>
        <w:tc>
          <w:tcPr>
            <w:tcW w:w="8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3072B02" w14:textId="4928F545" w:rsidR="006969DA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14.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509C592" w14:textId="5A917828" w:rsidR="006969DA" w:rsidRPr="00F94A59" w:rsidRDefault="00947079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U provedbu programa/projekta/manifestacije uključene su partnerske organizacije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2ED1D59" w14:textId="7E9EE192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BB8B9" w14:textId="77777777" w:rsidR="006969DA" w:rsidRPr="00F94A59" w:rsidRDefault="006969DA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 </w:t>
            </w:r>
          </w:p>
        </w:tc>
      </w:tr>
      <w:tr w:rsidR="00EB1AD0" w14:paraId="119CD477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337ECA" w14:textId="34A80D4A" w:rsidR="00EB1AD0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15.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93F975" w14:textId="46122E8E" w:rsidR="00EB1AD0" w:rsidRPr="00F94A59" w:rsidRDefault="00947079">
            <w:pPr>
              <w:rPr>
                <w:rFonts w:ascii="Calibri" w:hAnsi="Calibri" w:cs="Calibri"/>
                <w:b/>
                <w:bCs/>
              </w:rPr>
            </w:pPr>
            <w:r w:rsidRPr="00F94A59">
              <w:rPr>
                <w:rFonts w:ascii="Calibri" w:hAnsi="Calibri" w:cs="Calibri"/>
              </w:rPr>
              <w:t>Aktivnosti programa/projekta/manifestacije su inovativne i mogu biti primjer dobre prakse ostalim organizacijama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D5AA77" w14:textId="304096C0" w:rsidR="00EB1AD0" w:rsidRPr="00F94A59" w:rsidRDefault="00A54E30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4A1B" w14:textId="77777777" w:rsidR="00EB1AD0" w:rsidRPr="00F94A59" w:rsidRDefault="00EB1AD0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EB1AD0" w14:paraId="0FFE4E9C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52E478" w14:textId="2794E554" w:rsidR="00EB1AD0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16.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13DBB6" w14:textId="10628E3D" w:rsidR="00EB1AD0" w:rsidRPr="0032099A" w:rsidRDefault="00947079" w:rsidP="00EB1AD0">
            <w:pPr>
              <w:rPr>
                <w:rFonts w:asciiTheme="minorHAnsi" w:hAnsiTheme="minorHAnsi" w:cstheme="minorHAnsi"/>
                <w:b/>
                <w:bCs/>
              </w:rPr>
            </w:pPr>
            <w:r w:rsidRPr="0032099A">
              <w:rPr>
                <w:rFonts w:asciiTheme="minorHAnsi" w:hAnsiTheme="minorHAnsi" w:cstheme="minorHAnsi"/>
              </w:rPr>
              <w:t>Provoditelj sve aktivnosti, uključujući javnu komunikaciju provodi odgovorno i u skladu s načelima istinitog, odgovornog i transparentnog javnog komuniciranja, u duhu suradnje i bez postupanja koje može narušiti ugled i javni interes Grada Makarske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E0A25F" w14:textId="38E40F34" w:rsidR="00EB1AD0" w:rsidRPr="00F94A59" w:rsidRDefault="00A54E30" w:rsidP="00EB1AD0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1D466" w14:textId="77777777" w:rsidR="00EB1AD0" w:rsidRPr="00F94A59" w:rsidRDefault="00EB1AD0" w:rsidP="00EB1AD0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EB1AD0" w14:paraId="164B5C9E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6BF114" w14:textId="77777777" w:rsidR="00EB1AD0" w:rsidRPr="00F94A59" w:rsidRDefault="00EB1AD0" w:rsidP="00EB1AD0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  <w:b/>
                <w:bCs/>
              </w:rPr>
              <w:t> 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0C583E" w14:textId="77777777" w:rsidR="00EB1AD0" w:rsidRPr="00F94A59" w:rsidRDefault="00EB1AD0" w:rsidP="00EB1AD0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  <w:b/>
                <w:bCs/>
              </w:rPr>
              <w:t>UKUPNO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A22368" w14:textId="2028DFBB" w:rsidR="00EB1AD0" w:rsidRPr="00472118" w:rsidRDefault="00472118" w:rsidP="00EB1AD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72118">
              <w:rPr>
                <w:rFonts w:ascii="Calibri" w:hAnsi="Calibri" w:cs="Calibri"/>
                <w:b/>
                <w:bCs/>
              </w:rPr>
              <w:t>85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5214D" w14:textId="77777777" w:rsidR="00EB1AD0" w:rsidRPr="00F94A59" w:rsidRDefault="00EB1AD0" w:rsidP="00EB1AD0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  <w:b/>
                <w:bCs/>
              </w:rPr>
              <w:t> </w:t>
            </w:r>
          </w:p>
        </w:tc>
      </w:tr>
      <w:tr w:rsidR="00EB1AD0" w14:paraId="376153C8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642CE47A" w14:textId="54328114" w:rsidR="00EB1AD0" w:rsidRPr="00B75054" w:rsidRDefault="00EB1AD0" w:rsidP="00EB1AD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II.</w:t>
            </w:r>
          </w:p>
        </w:tc>
        <w:tc>
          <w:tcPr>
            <w:tcW w:w="620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2945F650" w14:textId="77777777" w:rsidR="00EB1AD0" w:rsidRPr="00B75054" w:rsidRDefault="00EB1AD0" w:rsidP="00EB1AD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PRORAČUN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7C07144E" w14:textId="77777777" w:rsidR="00EB1AD0" w:rsidRPr="00B75054" w:rsidRDefault="00EB1AD0" w:rsidP="00EB1AD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 xml:space="preserve">Mogući broj </w:t>
            </w:r>
          </w:p>
          <w:p w14:paraId="36A2EBD9" w14:textId="77777777" w:rsidR="00EB1AD0" w:rsidRPr="00B75054" w:rsidRDefault="00EB1AD0" w:rsidP="00EB1AD0">
            <w:pPr>
              <w:jc w:val="both"/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 xml:space="preserve">bodova 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233EB2E2" w14:textId="77777777" w:rsidR="00EB1AD0" w:rsidRPr="00B75054" w:rsidRDefault="00EB1AD0" w:rsidP="00EB1AD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Ostvareni broj bodova</w:t>
            </w:r>
          </w:p>
        </w:tc>
      </w:tr>
      <w:tr w:rsidR="00EB1AD0" w14:paraId="75BF37CC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2BD7E4AB" w14:textId="77777777" w:rsidR="00EB1AD0" w:rsidRPr="00B75054" w:rsidRDefault="00EB1AD0" w:rsidP="00EB1AD0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0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146C32C4" w14:textId="77777777" w:rsidR="00EB1AD0" w:rsidRPr="00B75054" w:rsidRDefault="00EB1AD0" w:rsidP="00EB1AD0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15E436FD" w14:textId="77777777" w:rsidR="00EB1AD0" w:rsidRPr="00B75054" w:rsidRDefault="00EB1AD0" w:rsidP="00EB1AD0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6F1E3AB6" w14:textId="77777777" w:rsidR="00EB1AD0" w:rsidRPr="00B75054" w:rsidRDefault="00EB1AD0" w:rsidP="00EB1AD0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B1AD0" w14:paraId="0AA8AB19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CC8BAA" w14:textId="77777777" w:rsidR="00EB1AD0" w:rsidRPr="001C7BAF" w:rsidRDefault="00EB1AD0" w:rsidP="001C7BAF">
            <w:pPr>
              <w:jc w:val="center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  <w:b/>
                <w:bCs/>
              </w:rPr>
              <w:t>1.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16CAA8" w14:textId="2B9FC6FE" w:rsidR="00EB1AD0" w:rsidRPr="00564C71" w:rsidRDefault="00F24C4B" w:rsidP="00EB1AD0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1C7BAF">
              <w:rPr>
                <w:rFonts w:ascii="Calibri" w:hAnsi="Calibri" w:cs="Calibri"/>
              </w:rPr>
              <w:t xml:space="preserve">Izvori </w:t>
            </w:r>
            <w:r>
              <w:rPr>
                <w:rFonts w:ascii="Calibri" w:hAnsi="Calibri" w:cs="Calibri"/>
              </w:rPr>
              <w:t>prihoda</w:t>
            </w:r>
            <w:r w:rsidRPr="001C7BAF">
              <w:rPr>
                <w:rFonts w:ascii="Calibri" w:hAnsi="Calibri" w:cs="Calibri"/>
              </w:rPr>
              <w:t xml:space="preserve"> su višestruki i različiti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6956F7" w14:textId="5EF10678" w:rsidR="00EB1AD0" w:rsidRPr="001C7BAF" w:rsidRDefault="00D037E2" w:rsidP="00EB1AD0">
            <w:pPr>
              <w:jc w:val="right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A0397" w14:textId="77777777" w:rsidR="00EB1AD0" w:rsidRPr="001C7BAF" w:rsidRDefault="00EB1AD0" w:rsidP="00EB1AD0">
            <w:pPr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 </w:t>
            </w:r>
          </w:p>
        </w:tc>
      </w:tr>
      <w:tr w:rsidR="00592450" w14:paraId="1ED02814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B89F80" w14:textId="77777777" w:rsidR="00592450" w:rsidRPr="001C7BAF" w:rsidRDefault="00592450" w:rsidP="001C7BAF">
            <w:pPr>
              <w:jc w:val="center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  <w:b/>
                <w:bCs/>
              </w:rPr>
              <w:t>2.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CB9491" w14:textId="676AE4F9" w:rsidR="00592450" w:rsidRPr="00564C71" w:rsidRDefault="00592450" w:rsidP="00592450">
            <w:pPr>
              <w:rPr>
                <w:rFonts w:ascii="Calibri" w:hAnsi="Calibri" w:cs="Calibri"/>
                <w:color w:val="000000" w:themeColor="text1"/>
              </w:rPr>
            </w:pPr>
            <w:r w:rsidRPr="00564C71">
              <w:rPr>
                <w:rFonts w:ascii="Calibri" w:hAnsi="Calibri" w:cs="Calibri"/>
                <w:color w:val="000000" w:themeColor="text1"/>
              </w:rPr>
              <w:t>Troškovi su realni i nužni za provedbu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0F58D1" w14:textId="5F922393" w:rsidR="00592450" w:rsidRPr="001C7BAF" w:rsidRDefault="00592450" w:rsidP="00592450">
            <w:pPr>
              <w:jc w:val="right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F111C" w14:textId="77777777" w:rsidR="00592450" w:rsidRPr="001C7BAF" w:rsidRDefault="00592450" w:rsidP="00592450">
            <w:pPr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 </w:t>
            </w:r>
          </w:p>
        </w:tc>
      </w:tr>
      <w:tr w:rsidR="00592450" w14:paraId="66C79FAA" w14:textId="77777777" w:rsidTr="00F47805">
        <w:tblPrEx>
          <w:tblCellMar>
            <w:top w:w="0" w:type="dxa"/>
            <w:left w:w="0" w:type="dxa"/>
            <w:right w:w="0" w:type="dxa"/>
          </w:tblCellMar>
        </w:tblPrEx>
        <w:trPr>
          <w:trHeight w:val="268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E56FE" w14:textId="77777777" w:rsidR="00592450" w:rsidRPr="001C7BAF" w:rsidRDefault="00592450" w:rsidP="001C7BAF">
            <w:pPr>
              <w:jc w:val="center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  <w:b/>
                <w:bCs/>
              </w:rPr>
              <w:t>3.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7C0BF0" w14:textId="4D988ADA" w:rsidR="00592450" w:rsidRPr="00564C71" w:rsidRDefault="00B60A0C" w:rsidP="00592450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564C71">
              <w:rPr>
                <w:rFonts w:asciiTheme="minorHAnsi" w:hAnsiTheme="minorHAnsi" w:cstheme="minorHAnsi"/>
                <w:color w:val="000000" w:themeColor="text1"/>
              </w:rPr>
              <w:t>Udio traženih sredstava je primjeren u odnosu na ukupni planirani proračun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E2E2D5" w14:textId="32D2A51F" w:rsidR="00592450" w:rsidRPr="001C7BAF" w:rsidRDefault="00592450" w:rsidP="00592450">
            <w:pPr>
              <w:jc w:val="right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4EDE8" w14:textId="77777777" w:rsidR="00592450" w:rsidRPr="001C7BAF" w:rsidRDefault="00592450" w:rsidP="00592450">
            <w:pPr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 </w:t>
            </w:r>
          </w:p>
        </w:tc>
      </w:tr>
      <w:tr w:rsidR="00592450" w14:paraId="7FC572FC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453A6A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DEBF6F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 xml:space="preserve">UKUPNO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62F7BE" w14:textId="770E96F9" w:rsidR="00592450" w:rsidRPr="00183FBD" w:rsidRDefault="005723DC" w:rsidP="00592450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83FBD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6F583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</w:tr>
      <w:tr w:rsidR="00592450" w14:paraId="76DECC01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DEBF7"/>
            <w:vAlign w:val="center"/>
          </w:tcPr>
          <w:p w14:paraId="2C50BED5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DEBF7"/>
            <w:vAlign w:val="center"/>
          </w:tcPr>
          <w:p w14:paraId="30B5CE4B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SVEUKUPNO: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DEBF7"/>
            <w:vAlign w:val="center"/>
          </w:tcPr>
          <w:p w14:paraId="49B7CFB7" w14:textId="77777777" w:rsidR="00592450" w:rsidRPr="00B75054" w:rsidRDefault="00592450" w:rsidP="00592450">
            <w:pPr>
              <w:jc w:val="right"/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</w:tcPr>
          <w:p w14:paraId="2BA8695D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</w:tr>
    </w:tbl>
    <w:p w14:paraId="5C453D8B" w14:textId="77777777" w:rsidR="006969DA" w:rsidRDefault="006969DA"/>
    <w:p w14:paraId="6756EF03" w14:textId="77777777" w:rsidR="006969DA" w:rsidRDefault="006969DA">
      <w:r>
        <w:t>Opisna ocjena projekta</w:t>
      </w:r>
    </w:p>
    <w:tbl>
      <w:tblPr>
        <w:tblW w:w="9377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9377"/>
      </w:tblGrid>
      <w:tr w:rsidR="006969DA" w14:paraId="661A1D0C" w14:textId="77777777" w:rsidTr="00A4091B">
        <w:trPr>
          <w:trHeight w:val="1080"/>
        </w:trPr>
        <w:tc>
          <w:tcPr>
            <w:tcW w:w="9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270D" w14:textId="77777777" w:rsidR="006969DA" w:rsidRDefault="006969DA">
            <w:pPr>
              <w:snapToGrid w:val="0"/>
            </w:pPr>
          </w:p>
          <w:p w14:paraId="0C12D2DA" w14:textId="77777777" w:rsidR="006969DA" w:rsidRDefault="006969DA">
            <w:pPr>
              <w:snapToGrid w:val="0"/>
            </w:pPr>
          </w:p>
          <w:p w14:paraId="492FA05B" w14:textId="77777777" w:rsidR="006969DA" w:rsidRDefault="006969DA">
            <w:pPr>
              <w:snapToGrid w:val="0"/>
            </w:pPr>
          </w:p>
          <w:p w14:paraId="43278E83" w14:textId="77777777" w:rsidR="006969DA" w:rsidRDefault="006969DA">
            <w:pPr>
              <w:snapToGrid w:val="0"/>
            </w:pPr>
          </w:p>
          <w:p w14:paraId="5F930E0E" w14:textId="77777777" w:rsidR="006969DA" w:rsidRDefault="006969DA">
            <w:pPr>
              <w:snapToGrid w:val="0"/>
            </w:pPr>
          </w:p>
          <w:p w14:paraId="278F2074" w14:textId="77777777" w:rsidR="006969DA" w:rsidRDefault="006969DA">
            <w:pPr>
              <w:snapToGrid w:val="0"/>
            </w:pPr>
          </w:p>
          <w:p w14:paraId="38DCD529" w14:textId="77777777" w:rsidR="006969DA" w:rsidRDefault="006969DA">
            <w:pPr>
              <w:snapToGrid w:val="0"/>
            </w:pPr>
          </w:p>
          <w:p w14:paraId="0AEA69A1" w14:textId="77777777" w:rsidR="006969DA" w:rsidRDefault="006969DA">
            <w:pPr>
              <w:snapToGrid w:val="0"/>
            </w:pPr>
          </w:p>
          <w:p w14:paraId="5DE2EFE5" w14:textId="77777777" w:rsidR="006969DA" w:rsidRDefault="006969DA">
            <w:pPr>
              <w:snapToGrid w:val="0"/>
            </w:pPr>
          </w:p>
        </w:tc>
      </w:tr>
    </w:tbl>
    <w:p w14:paraId="12D9550A" w14:textId="77777777" w:rsidR="006969DA" w:rsidRDefault="006969DA">
      <w:pPr>
        <w:pStyle w:val="Default"/>
        <w:rPr>
          <w:rFonts w:ascii="Times New Roman" w:hAnsi="Times New Roman" w:cs="Times New Roman"/>
        </w:rPr>
      </w:pPr>
    </w:p>
    <w:p w14:paraId="36A027E4" w14:textId="77F9C77E" w:rsidR="006969DA" w:rsidRDefault="006969DA">
      <w:r>
        <w:rPr>
          <w:lang w:eastAsia="hr-HR"/>
        </w:rPr>
        <w:t xml:space="preserve">Makarska, </w:t>
      </w:r>
      <w:r w:rsidR="00E4231F">
        <w:rPr>
          <w:lang w:eastAsia="hr-HR"/>
        </w:rPr>
        <w:t>_____________</w:t>
      </w:r>
      <w:r>
        <w:rPr>
          <w:lang w:eastAsia="hr-HR"/>
        </w:rPr>
        <w:t>20</w:t>
      </w:r>
      <w:r w:rsidR="00E4231F">
        <w:rPr>
          <w:lang w:eastAsia="hr-HR"/>
        </w:rPr>
        <w:t>2</w:t>
      </w:r>
      <w:r w:rsidR="00564C71">
        <w:rPr>
          <w:lang w:eastAsia="hr-HR"/>
        </w:rPr>
        <w:t>6</w:t>
      </w:r>
      <w:r>
        <w:rPr>
          <w:lang w:eastAsia="hr-HR"/>
        </w:rPr>
        <w:t>.</w:t>
      </w:r>
      <w:r>
        <w:rPr>
          <w:lang w:eastAsia="hr-HR"/>
        </w:rPr>
        <w:tab/>
      </w:r>
    </w:p>
    <w:p w14:paraId="392725B4" w14:textId="32F33561" w:rsidR="006969DA" w:rsidRPr="0057721E" w:rsidRDefault="006969DA">
      <w:pPr>
        <w:rPr>
          <w:b/>
          <w:bCs/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 w:rsidR="006F0D5A">
        <w:rPr>
          <w:lang w:eastAsia="hr-HR"/>
        </w:rPr>
        <w:tab/>
      </w:r>
      <w:r w:rsidR="006F0D5A">
        <w:rPr>
          <w:lang w:eastAsia="hr-HR"/>
        </w:rPr>
        <w:tab/>
      </w:r>
      <w:r w:rsidR="006F0D5A">
        <w:rPr>
          <w:lang w:eastAsia="hr-HR"/>
        </w:rPr>
        <w:tab/>
      </w:r>
      <w:proofErr w:type="spellStart"/>
      <w:r w:rsidR="006F0D5A" w:rsidRPr="0057721E">
        <w:rPr>
          <w:b/>
          <w:bCs/>
          <w:lang w:eastAsia="hr-HR"/>
        </w:rPr>
        <w:t>Ocjenio</w:t>
      </w:r>
      <w:proofErr w:type="spellEnd"/>
      <w:r w:rsidR="006F0D5A" w:rsidRPr="0057721E">
        <w:rPr>
          <w:b/>
          <w:bCs/>
          <w:lang w:eastAsia="hr-HR"/>
        </w:rPr>
        <w:t>/la:</w:t>
      </w:r>
    </w:p>
    <w:p w14:paraId="2242C6AC" w14:textId="77777777" w:rsidR="005348BC" w:rsidRDefault="005348BC">
      <w:pPr>
        <w:rPr>
          <w:lang w:eastAsia="hr-HR"/>
        </w:rPr>
      </w:pPr>
    </w:p>
    <w:p w14:paraId="2DDE35FF" w14:textId="77777777" w:rsidR="006C664C" w:rsidRDefault="006C664C"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14:paraId="40CA35AD" w14:textId="77777777" w:rsidR="006969DA" w:rsidRDefault="006969DA"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sectPr w:rsidR="006969DA">
      <w:headerReference w:type="default" r:id="rId7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BE15F" w14:textId="77777777" w:rsidR="00D955DE" w:rsidRDefault="00D955DE" w:rsidP="00B47DA8">
      <w:r>
        <w:separator/>
      </w:r>
    </w:p>
  </w:endnote>
  <w:endnote w:type="continuationSeparator" w:id="0">
    <w:p w14:paraId="3CD95D15" w14:textId="77777777" w:rsidR="00D955DE" w:rsidRDefault="00D955DE" w:rsidP="00B4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BE1DA" w14:textId="77777777" w:rsidR="00D955DE" w:rsidRDefault="00D955DE" w:rsidP="00B47DA8">
      <w:r>
        <w:separator/>
      </w:r>
    </w:p>
  </w:footnote>
  <w:footnote w:type="continuationSeparator" w:id="0">
    <w:p w14:paraId="5B5FB102" w14:textId="77777777" w:rsidR="00D955DE" w:rsidRDefault="00D955DE" w:rsidP="00B47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3F35C" w14:textId="4D273DFF" w:rsidR="00B47DA8" w:rsidRDefault="00B47DA8">
    <w:pPr>
      <w:pStyle w:val="Zaglavlje"/>
    </w:pPr>
    <w:r>
      <w:tab/>
    </w:r>
    <w:r>
      <w:tab/>
      <w:t>OBRAZAC V-2</w:t>
    </w:r>
    <w:r w:rsidR="00BE6F32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sz w:val="23"/>
        <w:szCs w:val="23"/>
        <w:lang w:val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3752AA5"/>
    <w:multiLevelType w:val="multilevel"/>
    <w:tmpl w:val="0000000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sz w:val="23"/>
        <w:szCs w:val="23"/>
        <w:lang w:val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1677269750">
    <w:abstractNumId w:val="0"/>
  </w:num>
  <w:num w:numId="2" w16cid:durableId="395856768">
    <w:abstractNumId w:val="1"/>
  </w:num>
  <w:num w:numId="3" w16cid:durableId="681902868">
    <w:abstractNumId w:val="2"/>
  </w:num>
  <w:num w:numId="4" w16cid:durableId="1388411042">
    <w:abstractNumId w:val="3"/>
  </w:num>
  <w:num w:numId="5" w16cid:durableId="10670738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DA8"/>
    <w:rsid w:val="00067151"/>
    <w:rsid w:val="00082E6C"/>
    <w:rsid w:val="00095BCF"/>
    <w:rsid w:val="000C32E7"/>
    <w:rsid w:val="000D25FF"/>
    <w:rsid w:val="000D7E35"/>
    <w:rsid w:val="00102FD1"/>
    <w:rsid w:val="00103B04"/>
    <w:rsid w:val="00105332"/>
    <w:rsid w:val="00173CBD"/>
    <w:rsid w:val="00183FBD"/>
    <w:rsid w:val="00184AB6"/>
    <w:rsid w:val="001A50E5"/>
    <w:rsid w:val="001C7BAF"/>
    <w:rsid w:val="001D3013"/>
    <w:rsid w:val="001D5535"/>
    <w:rsid w:val="002066DE"/>
    <w:rsid w:val="002D05C9"/>
    <w:rsid w:val="002E1E71"/>
    <w:rsid w:val="002E4F66"/>
    <w:rsid w:val="00301732"/>
    <w:rsid w:val="00307796"/>
    <w:rsid w:val="0032099A"/>
    <w:rsid w:val="00321DC5"/>
    <w:rsid w:val="00357294"/>
    <w:rsid w:val="00370038"/>
    <w:rsid w:val="00387C40"/>
    <w:rsid w:val="00387F40"/>
    <w:rsid w:val="004050F6"/>
    <w:rsid w:val="00405EA7"/>
    <w:rsid w:val="004331C4"/>
    <w:rsid w:val="00472118"/>
    <w:rsid w:val="00484F22"/>
    <w:rsid w:val="004C6A61"/>
    <w:rsid w:val="004F649A"/>
    <w:rsid w:val="00506D78"/>
    <w:rsid w:val="0051203F"/>
    <w:rsid w:val="005348BC"/>
    <w:rsid w:val="00556430"/>
    <w:rsid w:val="0056305F"/>
    <w:rsid w:val="00564C71"/>
    <w:rsid w:val="005723DC"/>
    <w:rsid w:val="00574FEB"/>
    <w:rsid w:val="0057721E"/>
    <w:rsid w:val="00592450"/>
    <w:rsid w:val="00595543"/>
    <w:rsid w:val="005C1B71"/>
    <w:rsid w:val="005C7DD6"/>
    <w:rsid w:val="005D420F"/>
    <w:rsid w:val="00641332"/>
    <w:rsid w:val="0066181D"/>
    <w:rsid w:val="006904ED"/>
    <w:rsid w:val="006969DA"/>
    <w:rsid w:val="006A06F0"/>
    <w:rsid w:val="006B0415"/>
    <w:rsid w:val="006C664C"/>
    <w:rsid w:val="006F0D5A"/>
    <w:rsid w:val="00720D9E"/>
    <w:rsid w:val="00735975"/>
    <w:rsid w:val="00742EBF"/>
    <w:rsid w:val="00841A22"/>
    <w:rsid w:val="00864E3A"/>
    <w:rsid w:val="0088768A"/>
    <w:rsid w:val="008A6A3E"/>
    <w:rsid w:val="008B56F2"/>
    <w:rsid w:val="008E3BC6"/>
    <w:rsid w:val="00930460"/>
    <w:rsid w:val="00947079"/>
    <w:rsid w:val="00987F80"/>
    <w:rsid w:val="009C1FF2"/>
    <w:rsid w:val="009D2EE7"/>
    <w:rsid w:val="009E4A9E"/>
    <w:rsid w:val="00A30C4E"/>
    <w:rsid w:val="00A32EE7"/>
    <w:rsid w:val="00A35095"/>
    <w:rsid w:val="00A4091B"/>
    <w:rsid w:val="00A54E30"/>
    <w:rsid w:val="00A55D95"/>
    <w:rsid w:val="00A61A8C"/>
    <w:rsid w:val="00A61BF3"/>
    <w:rsid w:val="00AB05BF"/>
    <w:rsid w:val="00AC5075"/>
    <w:rsid w:val="00AC735F"/>
    <w:rsid w:val="00B0223A"/>
    <w:rsid w:val="00B33A89"/>
    <w:rsid w:val="00B46112"/>
    <w:rsid w:val="00B47DA8"/>
    <w:rsid w:val="00B52F9D"/>
    <w:rsid w:val="00B60A0C"/>
    <w:rsid w:val="00B75054"/>
    <w:rsid w:val="00BA2440"/>
    <w:rsid w:val="00BC7456"/>
    <w:rsid w:val="00BE5160"/>
    <w:rsid w:val="00BE6F32"/>
    <w:rsid w:val="00C07EB5"/>
    <w:rsid w:val="00C33056"/>
    <w:rsid w:val="00C61C0C"/>
    <w:rsid w:val="00C71441"/>
    <w:rsid w:val="00CA3597"/>
    <w:rsid w:val="00CA7254"/>
    <w:rsid w:val="00D01BE4"/>
    <w:rsid w:val="00D037E2"/>
    <w:rsid w:val="00D168FB"/>
    <w:rsid w:val="00D33B86"/>
    <w:rsid w:val="00D955DE"/>
    <w:rsid w:val="00D97397"/>
    <w:rsid w:val="00DA1183"/>
    <w:rsid w:val="00DA276C"/>
    <w:rsid w:val="00DC082C"/>
    <w:rsid w:val="00E37048"/>
    <w:rsid w:val="00E41215"/>
    <w:rsid w:val="00E4231F"/>
    <w:rsid w:val="00E42DE9"/>
    <w:rsid w:val="00E5206C"/>
    <w:rsid w:val="00E61BC7"/>
    <w:rsid w:val="00E662E9"/>
    <w:rsid w:val="00E9386B"/>
    <w:rsid w:val="00EB1414"/>
    <w:rsid w:val="00EB1AD0"/>
    <w:rsid w:val="00EC149D"/>
    <w:rsid w:val="00EF25D0"/>
    <w:rsid w:val="00F24C4B"/>
    <w:rsid w:val="00F35BC9"/>
    <w:rsid w:val="00F47805"/>
    <w:rsid w:val="00F94A59"/>
    <w:rsid w:val="00FF1454"/>
    <w:rsid w:val="00FF1F41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ED02239"/>
  <w15:chartTrackingRefBased/>
  <w15:docId w15:val="{42ACF277-DB86-42C1-A6A4-8EFC00D5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b/>
      <w:bCs/>
      <w:sz w:val="23"/>
      <w:szCs w:val="23"/>
      <w:lang w:val="de-D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Zadanifontodlomka1">
    <w:name w:val="Zadani font odlomka1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pPr>
      <w:suppressLineNumbers/>
    </w:pPr>
    <w:rPr>
      <w:rFonts w:cs="Arial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Tekstbalonia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  <w:style w:type="paragraph" w:styleId="Bezproreda">
    <w:name w:val="No Spacing"/>
    <w:qFormat/>
    <w:pPr>
      <w:suppressAutoHyphens/>
    </w:pPr>
    <w:rPr>
      <w:sz w:val="24"/>
      <w:szCs w:val="24"/>
      <w:lang w:eastAsia="zh-CN"/>
    </w:rPr>
  </w:style>
  <w:style w:type="table" w:styleId="Reetkatablice">
    <w:name w:val="Table Grid"/>
    <w:basedOn w:val="Obinatablica"/>
    <w:uiPriority w:val="39"/>
    <w:rsid w:val="005D4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47DA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47DA8"/>
    <w:rPr>
      <w:sz w:val="24"/>
      <w:szCs w:val="24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B47DA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47DA8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kuzmanic\OneDrive%20-%20makarska.hr\Radna%20povr&#353;ina\FINANCIJE\NATJE&#268;AJ%202022\OBRAZAC%20ZA%20OCJENU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OBRAZAC ZA OCJENU</Template>
  <TotalTime>6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ZA PROCJENU KVALITETE/VRIJEDNOSTI PROGRAMA:</vt:lpstr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PROCJENU KVALITETE/VRIJEDNOSTI PROGRAMA:</dc:title>
  <dc:subject/>
  <dc:creator>Dražen Kuzmanić</dc:creator>
  <cp:keywords/>
  <cp:lastModifiedBy>Dražen Kuzmanić</cp:lastModifiedBy>
  <cp:revision>6</cp:revision>
  <cp:lastPrinted>2024-04-15T06:52:00Z</cp:lastPrinted>
  <dcterms:created xsi:type="dcterms:W3CDTF">2026-02-23T11:49:00Z</dcterms:created>
  <dcterms:modified xsi:type="dcterms:W3CDTF">2026-02-23T12:13:00Z</dcterms:modified>
</cp:coreProperties>
</file>